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3811185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633A49">
        <w:rPr>
          <w:b/>
          <w:bCs/>
          <w:sz w:val="32"/>
          <w:szCs w:val="32"/>
          <w:lang w:val="en-US"/>
        </w:rPr>
        <w:t>46</w:t>
      </w:r>
      <w:r w:rsidR="00107916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633A49" w:rsidRDefault="00633A49" w:rsidP="00D90758">
      <w:pPr>
        <w:jc w:val="both"/>
        <w:rPr>
          <w:b/>
          <w:sz w:val="32"/>
          <w:szCs w:val="32"/>
          <w:lang w:val="en-US"/>
        </w:rPr>
      </w:pPr>
      <w:r w:rsidRPr="00633A49">
        <w:rPr>
          <w:b/>
          <w:sz w:val="32"/>
          <w:szCs w:val="32"/>
        </w:rPr>
        <w:t xml:space="preserve">05.12.2023 </w:t>
      </w:r>
      <w:r>
        <w:rPr>
          <w:b/>
          <w:sz w:val="32"/>
          <w:szCs w:val="32"/>
          <w:lang w:val="en-US"/>
        </w:rPr>
        <w:t>p</w:t>
      </w:r>
      <w:r w:rsidRPr="00633A49">
        <w:rPr>
          <w:b/>
          <w:sz w:val="32"/>
          <w:szCs w:val="32"/>
        </w:rPr>
        <w:t>.</w:t>
      </w:r>
      <w:r w:rsidR="00834C5C" w:rsidRPr="00834C5C">
        <w:rPr>
          <w:b/>
          <w:sz w:val="32"/>
          <w:szCs w:val="32"/>
        </w:rPr>
        <w:t xml:space="preserve"> </w:t>
      </w:r>
      <w:r w:rsidR="007231DA">
        <w:rPr>
          <w:b/>
          <w:sz w:val="32"/>
          <w:szCs w:val="32"/>
        </w:rPr>
        <w:t xml:space="preserve">                                        </w:t>
      </w:r>
      <w:r>
        <w:rPr>
          <w:b/>
          <w:sz w:val="32"/>
          <w:szCs w:val="32"/>
        </w:rPr>
        <w:t xml:space="preserve">                             №</w:t>
      </w:r>
      <w:r>
        <w:rPr>
          <w:b/>
          <w:sz w:val="32"/>
          <w:szCs w:val="32"/>
          <w:lang w:val="en-US"/>
        </w:rPr>
        <w:t xml:space="preserve"> 1312-46/VIII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D30C9F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</w:t>
      </w:r>
      <w:proofErr w:type="spellStart"/>
      <w:r w:rsidRPr="00E271EA">
        <w:rPr>
          <w:sz w:val="28"/>
          <w:szCs w:val="28"/>
        </w:rPr>
        <w:t>“Про</w:t>
      </w:r>
      <w:proofErr w:type="spellEnd"/>
      <w:r w:rsidRPr="00E271EA">
        <w:rPr>
          <w:sz w:val="28"/>
          <w:szCs w:val="28"/>
        </w:rPr>
        <w:t xml:space="preserve"> місцеве самоврядування в </w:t>
      </w:r>
      <w:proofErr w:type="spellStart"/>
      <w:r w:rsidRPr="00E271EA">
        <w:rPr>
          <w:sz w:val="28"/>
          <w:szCs w:val="28"/>
        </w:rPr>
        <w:t>Україні”</w:t>
      </w:r>
      <w:proofErr w:type="spellEnd"/>
      <w:r w:rsidRPr="00E271EA">
        <w:rPr>
          <w:sz w:val="28"/>
          <w:szCs w:val="28"/>
        </w:rPr>
        <w:t>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Pr="00D30C9F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586BF3" w:rsidRPr="00D30C9F" w:rsidRDefault="00586BF3" w:rsidP="00263D21">
      <w:pPr>
        <w:ind w:right="140"/>
        <w:jc w:val="both"/>
        <w:rPr>
          <w:bCs/>
          <w:sz w:val="28"/>
          <w:szCs w:val="28"/>
        </w:rPr>
      </w:pPr>
    </w:p>
    <w:p w:rsidR="00586BF3" w:rsidRPr="00D30C9F" w:rsidRDefault="00586BF3" w:rsidP="00263D21">
      <w:pPr>
        <w:ind w:right="140"/>
        <w:jc w:val="both"/>
        <w:rPr>
          <w:bCs/>
          <w:sz w:val="28"/>
          <w:szCs w:val="28"/>
        </w:rPr>
      </w:pPr>
    </w:p>
    <w:p w:rsidR="00E271EA" w:rsidRPr="00586BF3" w:rsidRDefault="00E271EA" w:rsidP="00263D21">
      <w:pPr>
        <w:ind w:right="140" w:firstLine="708"/>
        <w:jc w:val="center"/>
        <w:rPr>
          <w:bCs/>
          <w:sz w:val="24"/>
          <w:szCs w:val="24"/>
          <w:lang w:val="ru-RU"/>
        </w:rPr>
      </w:pPr>
      <w:r w:rsidRPr="00586BF3">
        <w:rPr>
          <w:bCs/>
          <w:sz w:val="24"/>
          <w:szCs w:val="24"/>
          <w:lang w:val="ru-RU"/>
        </w:rPr>
        <w:t>2</w:t>
      </w: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586BF3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388" w:rsidRDefault="000B3388" w:rsidP="0032105D">
      <w:r>
        <w:separator/>
      </w:r>
    </w:p>
  </w:endnote>
  <w:endnote w:type="continuationSeparator" w:id="0">
    <w:p w:rsidR="000B3388" w:rsidRDefault="000B338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388" w:rsidRDefault="000B3388" w:rsidP="0032105D">
      <w:r>
        <w:separator/>
      </w:r>
    </w:p>
  </w:footnote>
  <w:footnote w:type="continuationSeparator" w:id="0">
    <w:p w:rsidR="000B3388" w:rsidRDefault="000B3388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B3388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4C03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4F5FBC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6BF3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33A49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1DA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4C5C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74B35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007B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1B15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0C9F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0E6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B6ED7-31D8-442F-83E2-4BAE5B39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4</cp:revision>
  <cp:lastPrinted>2022-12-06T10:58:00Z</cp:lastPrinted>
  <dcterms:created xsi:type="dcterms:W3CDTF">2023-11-15T13:50:00Z</dcterms:created>
  <dcterms:modified xsi:type="dcterms:W3CDTF">2023-12-11T12:46:00Z</dcterms:modified>
</cp:coreProperties>
</file>